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EAB0C" w14:textId="77777777" w:rsidR="003E2122" w:rsidRPr="003E2122" w:rsidRDefault="003E2122" w:rsidP="003E2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  <w:i/>
          <w:color w:val="FF0000"/>
        </w:rPr>
      </w:pPr>
      <w:r w:rsidRPr="003E2122">
        <w:rPr>
          <w:rFonts w:ascii="Arial Narrow" w:hAnsi="Arial Narrow"/>
          <w:i/>
          <w:color w:val="FF0000"/>
        </w:rPr>
        <w:t>Dokument składany na wezwanie</w:t>
      </w:r>
    </w:p>
    <w:p w14:paraId="6574AFFE" w14:textId="77777777" w:rsidR="003E2122" w:rsidRPr="00FB0F4F" w:rsidRDefault="003E2122" w:rsidP="003E2122">
      <w:pPr>
        <w:spacing w:after="0" w:line="240" w:lineRule="auto"/>
        <w:rPr>
          <w:rFonts w:ascii="Arial Narrow" w:hAnsi="Arial Narrow"/>
          <w:b/>
          <w:bCs/>
          <w:i/>
          <w:color w:val="FF0000"/>
        </w:rPr>
      </w:pPr>
    </w:p>
    <w:p w14:paraId="48908BCC" w14:textId="3E68BF3F" w:rsidR="003E2122" w:rsidRPr="00FB0F4F" w:rsidRDefault="003E2122" w:rsidP="003E2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right"/>
        <w:rPr>
          <w:rFonts w:ascii="Arial Narrow" w:hAnsi="Arial Narrow"/>
        </w:rPr>
      </w:pPr>
      <w:r w:rsidRPr="00FB0F4F">
        <w:rPr>
          <w:rFonts w:ascii="Arial Narrow" w:hAnsi="Arial Narrow"/>
        </w:rPr>
        <w:t xml:space="preserve">Załącznik nr </w:t>
      </w:r>
      <w:r w:rsidR="005340CF">
        <w:rPr>
          <w:rFonts w:ascii="Arial Narrow" w:hAnsi="Arial Narrow"/>
        </w:rPr>
        <w:t>5</w:t>
      </w:r>
      <w:r w:rsidRPr="00FB0F4F">
        <w:rPr>
          <w:rFonts w:ascii="Arial Narrow" w:hAnsi="Arial Narrow"/>
        </w:rPr>
        <w:t xml:space="preserve"> do SWZ</w:t>
      </w:r>
    </w:p>
    <w:p w14:paraId="6C4FF9DB" w14:textId="77777777" w:rsidR="003E2122" w:rsidRPr="00FB0F4F" w:rsidRDefault="003E2122" w:rsidP="003E2122">
      <w:pPr>
        <w:spacing w:after="0" w:line="240" w:lineRule="auto"/>
        <w:jc w:val="right"/>
        <w:rPr>
          <w:rFonts w:ascii="Arial Narrow" w:hAnsi="Arial Narrow"/>
        </w:rPr>
      </w:pPr>
      <w:r w:rsidRPr="00FB0F4F">
        <w:rPr>
          <w:rFonts w:ascii="Arial Narrow" w:hAnsi="Arial Narrow"/>
        </w:rPr>
        <w:t xml:space="preserve">  </w:t>
      </w:r>
    </w:p>
    <w:p w14:paraId="53314436" w14:textId="2545CB0A" w:rsidR="003E2122" w:rsidRPr="00FB0F4F" w:rsidRDefault="003E2122" w:rsidP="003E2122">
      <w:pPr>
        <w:pStyle w:val="NormalnyWeb"/>
        <w:jc w:val="both"/>
        <w:rPr>
          <w:rFonts w:ascii="Arial Narrow" w:hAnsi="Arial Narrow" w:cs="Times New Roman"/>
          <w:b/>
          <w:bCs/>
        </w:rPr>
      </w:pPr>
      <w:r w:rsidRPr="00FB0F4F">
        <w:rPr>
          <w:rFonts w:ascii="Arial Narrow" w:hAnsi="Arial Narrow" w:cs="Times New Roman"/>
          <w:b/>
          <w:bCs/>
        </w:rPr>
        <w:t>znak sprawy</w:t>
      </w:r>
      <w:r w:rsidR="004A103A">
        <w:rPr>
          <w:rFonts w:ascii="Arial Narrow" w:hAnsi="Arial Narrow" w:cs="Times New Roman"/>
          <w:b/>
          <w:bCs/>
        </w:rPr>
        <w:t>:</w:t>
      </w:r>
      <w:r w:rsidRPr="00FB0F4F">
        <w:rPr>
          <w:rFonts w:ascii="Arial Narrow" w:hAnsi="Arial Narrow" w:cs="Times New Roman"/>
          <w:b/>
          <w:bCs/>
        </w:rPr>
        <w:t xml:space="preserve"> </w:t>
      </w:r>
      <w:r w:rsidR="00E0301A" w:rsidRPr="00E0301A">
        <w:rPr>
          <w:rFonts w:ascii="Arial Narrow" w:eastAsia="Calibri" w:hAnsi="Arial Narrow"/>
          <w:b/>
          <w:bCs/>
          <w:lang w:eastAsia="en-US"/>
        </w:rPr>
        <w:t>ZP.2710.</w:t>
      </w:r>
      <w:r w:rsidR="00925FFD">
        <w:rPr>
          <w:rFonts w:ascii="Arial Narrow" w:eastAsia="Calibri" w:hAnsi="Arial Narrow"/>
          <w:b/>
          <w:bCs/>
          <w:lang w:eastAsia="en-US"/>
        </w:rPr>
        <w:t>6</w:t>
      </w:r>
      <w:r w:rsidR="00E0301A" w:rsidRPr="00E0301A">
        <w:rPr>
          <w:rFonts w:ascii="Arial Narrow" w:eastAsia="Calibri" w:hAnsi="Arial Narrow"/>
          <w:b/>
          <w:bCs/>
          <w:lang w:eastAsia="en-US"/>
        </w:rPr>
        <w:t>.202</w:t>
      </w:r>
      <w:r w:rsidR="00925FFD">
        <w:rPr>
          <w:rFonts w:ascii="Arial Narrow" w:eastAsia="Calibri" w:hAnsi="Arial Narrow"/>
          <w:b/>
          <w:bCs/>
          <w:lang w:eastAsia="en-US"/>
        </w:rPr>
        <w:t>6</w:t>
      </w:r>
    </w:p>
    <w:p w14:paraId="2412BCFC" w14:textId="77777777" w:rsidR="003E2122" w:rsidRPr="00FB0F4F" w:rsidRDefault="003E2122" w:rsidP="003E2122">
      <w:pPr>
        <w:widowControl w:val="0"/>
        <w:shd w:val="clear" w:color="auto" w:fill="D9D9D9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</w:rPr>
      </w:pPr>
      <w:r w:rsidRPr="00FB0F4F">
        <w:rPr>
          <w:rFonts w:ascii="Arial Narrow" w:hAnsi="Arial Narrow"/>
          <w:b/>
          <w:bCs/>
        </w:rPr>
        <w:t>OŚWIADCZENIE</w:t>
      </w:r>
    </w:p>
    <w:p w14:paraId="7DE8E290" w14:textId="77777777" w:rsidR="003E2122" w:rsidRPr="00FB0F4F" w:rsidRDefault="003E2122" w:rsidP="003E2122">
      <w:pPr>
        <w:widowControl w:val="0"/>
        <w:shd w:val="clear" w:color="auto" w:fill="D9D9D9"/>
        <w:autoSpaceDE w:val="0"/>
        <w:autoSpaceDN w:val="0"/>
        <w:adjustRightInd w:val="0"/>
        <w:spacing w:after="0" w:line="121" w:lineRule="exact"/>
        <w:jc w:val="center"/>
        <w:rPr>
          <w:rFonts w:ascii="Arial Narrow" w:hAnsi="Arial Narrow"/>
        </w:rPr>
      </w:pPr>
    </w:p>
    <w:p w14:paraId="6A48B867" w14:textId="77777777" w:rsidR="003E2122" w:rsidRPr="00FB0F4F" w:rsidRDefault="003E2122" w:rsidP="003E2122">
      <w:pPr>
        <w:widowControl w:val="0"/>
        <w:shd w:val="clear" w:color="auto" w:fill="D9D9D9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</w:rPr>
      </w:pPr>
      <w:r w:rsidRPr="00FB0F4F">
        <w:rPr>
          <w:rFonts w:ascii="Arial Narrow" w:hAnsi="Arial Narrow"/>
          <w:b/>
          <w:bCs/>
        </w:rPr>
        <w:t>o przynależności lub braku przynależności do grupy kapitałowej</w:t>
      </w:r>
    </w:p>
    <w:p w14:paraId="02D73EA2" w14:textId="77777777" w:rsidR="003E2122" w:rsidRPr="00FB0F4F" w:rsidRDefault="003E2122" w:rsidP="003E2122">
      <w:pPr>
        <w:widowControl w:val="0"/>
        <w:autoSpaceDE w:val="0"/>
        <w:autoSpaceDN w:val="0"/>
        <w:adjustRightInd w:val="0"/>
        <w:spacing w:after="0" w:line="122" w:lineRule="exact"/>
        <w:rPr>
          <w:rFonts w:ascii="Arial Narrow" w:hAnsi="Arial Narrow"/>
        </w:rPr>
      </w:pPr>
    </w:p>
    <w:p w14:paraId="049D5861" w14:textId="40DFC247" w:rsidR="003E2122" w:rsidRPr="00FB0F4F" w:rsidRDefault="003E2122" w:rsidP="004A103A">
      <w:pPr>
        <w:pStyle w:val="NormalnyWeb"/>
        <w:jc w:val="both"/>
        <w:rPr>
          <w:rFonts w:ascii="Arial Narrow" w:eastAsia="Times New Roman" w:hAnsi="Arial Narrow"/>
          <w:b/>
          <w:kern w:val="1"/>
          <w:lang w:eastAsia="ar-SA"/>
        </w:rPr>
      </w:pPr>
      <w:r w:rsidRPr="00FB0F4F">
        <w:rPr>
          <w:rFonts w:ascii="Arial Narrow" w:hAnsi="Arial Narrow" w:cs="Times New Roman"/>
        </w:rPr>
        <w:t>Składając ofertę w postępowaniu o udzielnie zamówienia publicznego prowadzonym przez Gminę Garbów, którego przedmiotem jest</w:t>
      </w:r>
      <w:r w:rsidR="004A103A">
        <w:rPr>
          <w:rFonts w:ascii="Arial Narrow" w:hAnsi="Arial Narrow" w:cs="Times New Roman"/>
        </w:rPr>
        <w:t xml:space="preserve">: </w:t>
      </w:r>
      <w:r w:rsidR="00925FFD" w:rsidRPr="00925FFD">
        <w:rPr>
          <w:rFonts w:ascii="Arial Narrow" w:eastAsia="SimSun" w:hAnsi="Arial Narrow" w:cs="Arial"/>
          <w:b/>
          <w:bCs/>
        </w:rPr>
        <w:t>Dostawa fabrycznie nowego ciągnika z wyposażeniem  na potrzeby Gminy Garbów</w:t>
      </w:r>
    </w:p>
    <w:p w14:paraId="22DEC4EB" w14:textId="77777777" w:rsidR="00E0301A" w:rsidRDefault="00E0301A" w:rsidP="003E2122">
      <w:pPr>
        <w:autoSpaceDE w:val="0"/>
        <w:autoSpaceDN w:val="0"/>
        <w:adjustRightInd w:val="0"/>
        <w:spacing w:after="0" w:line="360" w:lineRule="auto"/>
        <w:rPr>
          <w:rFonts w:ascii="Arial Narrow" w:hAnsi="Arial Narrow"/>
        </w:rPr>
      </w:pPr>
    </w:p>
    <w:p w14:paraId="23544487" w14:textId="521C4DBA" w:rsidR="003E2122" w:rsidRPr="00FB0F4F" w:rsidRDefault="003E2122" w:rsidP="003E2122">
      <w:pPr>
        <w:autoSpaceDE w:val="0"/>
        <w:autoSpaceDN w:val="0"/>
        <w:adjustRightInd w:val="0"/>
        <w:spacing w:after="0" w:line="360" w:lineRule="auto"/>
        <w:rPr>
          <w:rFonts w:ascii="Arial Narrow" w:hAnsi="Arial Narrow"/>
        </w:rPr>
      </w:pPr>
      <w:r w:rsidRPr="00FB0F4F">
        <w:rPr>
          <w:rFonts w:ascii="Arial Narrow" w:hAnsi="Arial Narrow"/>
        </w:rPr>
        <w:t>ja /my* niżej podpisany /i* …………………………………………………………………………………</w:t>
      </w:r>
    </w:p>
    <w:p w14:paraId="72D5A6DD" w14:textId="77777777" w:rsidR="003E2122" w:rsidRPr="00FB0F4F" w:rsidRDefault="003E2122" w:rsidP="003E2122">
      <w:pPr>
        <w:autoSpaceDE w:val="0"/>
        <w:autoSpaceDN w:val="0"/>
        <w:adjustRightInd w:val="0"/>
        <w:spacing w:after="0" w:line="360" w:lineRule="auto"/>
        <w:rPr>
          <w:rFonts w:ascii="Arial Narrow" w:hAnsi="Arial Narrow"/>
        </w:rPr>
      </w:pPr>
      <w:r w:rsidRPr="00FB0F4F">
        <w:rPr>
          <w:rFonts w:ascii="Arial Narrow" w:hAnsi="Arial Narrow"/>
        </w:rPr>
        <w:t>reprezentując Wykonawcę*: …………………………………………………………………………………</w:t>
      </w:r>
    </w:p>
    <w:p w14:paraId="096F527E" w14:textId="77777777" w:rsidR="003E2122" w:rsidRPr="00FB0F4F" w:rsidRDefault="003E2122" w:rsidP="003E2122">
      <w:pPr>
        <w:autoSpaceDE w:val="0"/>
        <w:autoSpaceDN w:val="0"/>
        <w:adjustRightInd w:val="0"/>
        <w:spacing w:after="0" w:line="360" w:lineRule="auto"/>
        <w:rPr>
          <w:rFonts w:ascii="Arial Narrow" w:eastAsia="Times New Roman" w:hAnsi="Arial Narrow"/>
          <w:b/>
          <w:bCs/>
        </w:rPr>
      </w:pPr>
      <w:r w:rsidRPr="00FB0F4F">
        <w:rPr>
          <w:rFonts w:ascii="Arial Narrow" w:hAnsi="Arial Narrow"/>
        </w:rPr>
        <w:t xml:space="preserve">oświadczam/my*, że Wykonawca </w:t>
      </w:r>
      <w:r w:rsidRPr="00FB0F4F">
        <w:rPr>
          <w:rFonts w:ascii="Arial Narrow" w:eastAsia="Times New Roman" w:hAnsi="Arial Narrow"/>
          <w:b/>
          <w:bCs/>
        </w:rPr>
        <w:t>(należy zaznaczyć właściwy kwadrat):</w:t>
      </w:r>
    </w:p>
    <w:p w14:paraId="0EBC55F6" w14:textId="77777777" w:rsidR="003E2122" w:rsidRPr="00FB0F4F" w:rsidRDefault="003E2122" w:rsidP="003E2122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420"/>
        <w:jc w:val="both"/>
        <w:rPr>
          <w:rFonts w:ascii="Arial Narrow" w:hAnsi="Arial Narrow"/>
          <w:iCs/>
        </w:rPr>
      </w:pPr>
    </w:p>
    <w:p w14:paraId="6A3A7BF5" w14:textId="77777777" w:rsidR="003E2122" w:rsidRPr="00FB0F4F" w:rsidRDefault="003E2122" w:rsidP="003E2122">
      <w:pPr>
        <w:widowControl w:val="0"/>
        <w:autoSpaceDE w:val="0"/>
        <w:autoSpaceDN w:val="0"/>
        <w:adjustRightInd w:val="0"/>
        <w:spacing w:after="0" w:line="129" w:lineRule="exact"/>
        <w:jc w:val="both"/>
        <w:rPr>
          <w:rFonts w:ascii="Arial Narrow" w:hAnsi="Arial Narrow"/>
        </w:rPr>
      </w:pPr>
    </w:p>
    <w:p w14:paraId="60B24BAE" w14:textId="77777777" w:rsidR="003E2122" w:rsidRPr="00FB0F4F" w:rsidRDefault="003E2122" w:rsidP="003E2122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Wybór1"/>
      <w:r w:rsidRPr="00FB0F4F">
        <w:rPr>
          <w:rFonts w:ascii="Arial Narrow" w:hAnsi="Arial Narrow"/>
        </w:rPr>
        <w:instrText xml:space="preserve"> FORMCHECKBOX </w:instrText>
      </w:r>
      <w:r w:rsidRPr="00FB0F4F">
        <w:rPr>
          <w:rFonts w:ascii="Arial Narrow" w:hAnsi="Arial Narrow"/>
        </w:rPr>
      </w:r>
      <w:r w:rsidRPr="00FB0F4F">
        <w:rPr>
          <w:rFonts w:ascii="Arial Narrow" w:hAnsi="Arial Narrow"/>
        </w:rPr>
        <w:fldChar w:fldCharType="separate"/>
      </w:r>
      <w:r w:rsidRPr="00FB0F4F">
        <w:rPr>
          <w:rFonts w:ascii="Arial Narrow" w:hAnsi="Arial Narrow"/>
        </w:rPr>
        <w:fldChar w:fldCharType="end"/>
      </w:r>
      <w:bookmarkEnd w:id="0"/>
      <w:r w:rsidRPr="00FB0F4F">
        <w:rPr>
          <w:rFonts w:ascii="Arial Narrow" w:hAnsi="Arial Narrow"/>
        </w:rPr>
        <w:t xml:space="preserve"> </w:t>
      </w:r>
      <w:r w:rsidRPr="00FB0F4F">
        <w:rPr>
          <w:rFonts w:ascii="Arial Narrow" w:hAnsi="Arial Narrow"/>
          <w:b/>
          <w:bCs/>
        </w:rPr>
        <w:t xml:space="preserve">nie należy </w:t>
      </w:r>
      <w:r w:rsidRPr="00FB0F4F">
        <w:rPr>
          <w:rFonts w:ascii="Arial Narrow" w:hAnsi="Arial Narrow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FB0F4F">
        <w:rPr>
          <w:rFonts w:ascii="Arial Narrow" w:hAnsi="Arial Narrow"/>
        </w:rPr>
        <w:t>późn</w:t>
      </w:r>
      <w:proofErr w:type="spellEnd"/>
      <w:r w:rsidRPr="00FB0F4F">
        <w:rPr>
          <w:rFonts w:ascii="Arial Narrow" w:hAnsi="Arial Narrow"/>
        </w:rPr>
        <w:t>. zm.) w stosunku do Wykonawców, którzy złożyli odrębne oferty w niniejszym postępowaniu o udzielenie zamówienia publicznego.</w:t>
      </w:r>
    </w:p>
    <w:p w14:paraId="330E3EB5" w14:textId="6659F6DB" w:rsidR="003E2122" w:rsidRPr="00FB0F4F" w:rsidRDefault="003E2122" w:rsidP="003E2122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/>
        </w:rPr>
      </w:pPr>
      <w:r w:rsidRPr="00FB0F4F">
        <w:rPr>
          <w:rFonts w:ascii="Arial Narrow" w:eastAsia="Times New Roman" w:hAnsi="Arial Narrow"/>
          <w:b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Wybór2"/>
      <w:r w:rsidRPr="00FB0F4F">
        <w:rPr>
          <w:rFonts w:ascii="Arial Narrow" w:eastAsia="Times New Roman" w:hAnsi="Arial Narrow"/>
          <w:b/>
          <w:bCs/>
        </w:rPr>
        <w:instrText xml:space="preserve"> FORMCHECKBOX </w:instrText>
      </w:r>
      <w:r w:rsidRPr="00FB0F4F">
        <w:rPr>
          <w:rFonts w:ascii="Arial Narrow" w:eastAsia="Times New Roman" w:hAnsi="Arial Narrow"/>
          <w:b/>
          <w:bCs/>
        </w:rPr>
      </w:r>
      <w:r w:rsidRPr="00FB0F4F">
        <w:rPr>
          <w:rFonts w:ascii="Arial Narrow" w:eastAsia="Times New Roman" w:hAnsi="Arial Narrow"/>
          <w:b/>
          <w:bCs/>
        </w:rPr>
        <w:fldChar w:fldCharType="separate"/>
      </w:r>
      <w:r w:rsidRPr="00FB0F4F">
        <w:rPr>
          <w:rFonts w:ascii="Arial Narrow" w:eastAsia="Times New Roman" w:hAnsi="Arial Narrow"/>
          <w:b/>
          <w:bCs/>
        </w:rPr>
        <w:fldChar w:fldCharType="end"/>
      </w:r>
      <w:bookmarkEnd w:id="1"/>
      <w:r w:rsidRPr="00FB0F4F">
        <w:rPr>
          <w:rFonts w:ascii="Arial Narrow" w:eastAsia="Times New Roman" w:hAnsi="Arial Narrow"/>
          <w:b/>
          <w:bCs/>
        </w:rPr>
        <w:t xml:space="preserve"> </w:t>
      </w:r>
      <w:r w:rsidRPr="00FB0F4F">
        <w:rPr>
          <w:rFonts w:ascii="Arial Narrow" w:hAnsi="Arial Narrow"/>
          <w:b/>
          <w:bCs/>
        </w:rPr>
        <w:t xml:space="preserve">należy </w:t>
      </w:r>
      <w:r w:rsidRPr="00FB0F4F">
        <w:rPr>
          <w:rFonts w:ascii="Arial Narrow" w:hAnsi="Arial Narrow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FB0F4F">
        <w:rPr>
          <w:rFonts w:ascii="Arial Narrow" w:hAnsi="Arial Narrow"/>
        </w:rPr>
        <w:t>późn</w:t>
      </w:r>
      <w:proofErr w:type="spellEnd"/>
      <w:r w:rsidRPr="00FB0F4F">
        <w:rPr>
          <w:rFonts w:ascii="Arial Narrow" w:hAnsi="Arial Narrow"/>
        </w:rPr>
        <w:t>. zm.), z innym Wykonawcą, który złożył odrębną ofertę w</w:t>
      </w:r>
      <w:r w:rsidR="004A103A">
        <w:rPr>
          <w:rFonts w:ascii="Arial Narrow" w:hAnsi="Arial Narrow"/>
        </w:rPr>
        <w:t> </w:t>
      </w:r>
      <w:r w:rsidRPr="00FB0F4F">
        <w:rPr>
          <w:rFonts w:ascii="Arial Narrow" w:hAnsi="Arial Narrow"/>
        </w:rPr>
        <w:t>niniejszym postępowaniu o udzielenie zamówienia publicznego:</w:t>
      </w:r>
    </w:p>
    <w:p w14:paraId="44888031" w14:textId="77777777" w:rsidR="003E2122" w:rsidRPr="00FB0F4F" w:rsidRDefault="003E2122" w:rsidP="003E2122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</w:rPr>
        <w:t>1)………………………………………………………………………………………………</w:t>
      </w:r>
    </w:p>
    <w:p w14:paraId="43AABADB" w14:textId="77777777" w:rsidR="003E2122" w:rsidRPr="00FB0F4F" w:rsidRDefault="003E2122" w:rsidP="003E2122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</w:rPr>
        <w:t>2)………………………………………………………………………………………………</w:t>
      </w:r>
    </w:p>
    <w:p w14:paraId="07CF4259" w14:textId="77777777" w:rsidR="003E2122" w:rsidRPr="00FB0F4F" w:rsidRDefault="003E2122" w:rsidP="003E2122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</w:rPr>
        <w:t>3)………………………………………………………………………………………………</w:t>
      </w:r>
    </w:p>
    <w:p w14:paraId="3530FB31" w14:textId="77777777" w:rsidR="003E2122" w:rsidRPr="00FB0F4F" w:rsidRDefault="003E2122" w:rsidP="003E2122">
      <w:pPr>
        <w:widowControl w:val="0"/>
        <w:spacing w:after="0" w:line="36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</w:rPr>
        <w:t>Jednocześnie przekładam następujące dokumenty lub informacje potwierdzające przygotowanie oferty niezależnie od innego Wykonawcy należącego do tej samej grupy kapitałowej:</w:t>
      </w:r>
    </w:p>
    <w:p w14:paraId="33215CBF" w14:textId="77777777" w:rsidR="003E2122" w:rsidRPr="00FB0F4F" w:rsidRDefault="003E2122" w:rsidP="003E2122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</w:rPr>
        <w:t>1)………………………………………………………………………………………………</w:t>
      </w:r>
    </w:p>
    <w:p w14:paraId="21EFCBFA" w14:textId="77777777" w:rsidR="003E2122" w:rsidRPr="00FB0F4F" w:rsidRDefault="003E2122" w:rsidP="003E2122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</w:rPr>
        <w:t>2)………………………………………………………………………………………………</w:t>
      </w:r>
    </w:p>
    <w:p w14:paraId="0770FF54" w14:textId="64D0D955" w:rsidR="003E2122" w:rsidRPr="00FB0F4F" w:rsidRDefault="005D708A" w:rsidP="005D708A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420"/>
        <w:jc w:val="right"/>
        <w:rPr>
          <w:rFonts w:ascii="Arial Narrow" w:hAnsi="Arial Narrow"/>
        </w:rPr>
      </w:pPr>
      <w:r>
        <w:rPr>
          <w:rFonts w:ascii="Arial Narrow" w:hAnsi="Arial Narrow"/>
        </w:rPr>
        <w:t>……………………….</w:t>
      </w:r>
    </w:p>
    <w:p w14:paraId="14FFF443" w14:textId="70B6129B" w:rsidR="003E2122" w:rsidRPr="00FB0F4F" w:rsidRDefault="005D708A" w:rsidP="005D708A">
      <w:pPr>
        <w:spacing w:after="0" w:line="240" w:lineRule="auto"/>
        <w:ind w:right="425"/>
        <w:jc w:val="right"/>
        <w:rPr>
          <w:rFonts w:ascii="Arial Narrow" w:hAnsi="Arial Narrow"/>
        </w:rPr>
      </w:pPr>
      <w:r>
        <w:rPr>
          <w:rFonts w:ascii="Arial Narrow" w:hAnsi="Arial Narrow"/>
        </w:rPr>
        <w:t>/podpis/</w:t>
      </w:r>
    </w:p>
    <w:p w14:paraId="3A4A7167" w14:textId="77777777" w:rsidR="003E2122" w:rsidRPr="00FB0F4F" w:rsidRDefault="003E2122" w:rsidP="003E2122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/>
          <w:i/>
        </w:rPr>
      </w:pPr>
      <w:r w:rsidRPr="00FB0F4F">
        <w:rPr>
          <w:rFonts w:ascii="Arial Narrow" w:hAnsi="Arial Narrow"/>
          <w:i/>
        </w:rPr>
        <w:t>* Ni</w:t>
      </w:r>
      <w:r w:rsidRPr="00FB0F4F">
        <w:rPr>
          <w:rFonts w:ascii="Arial Narrow" w:hAnsi="Arial Narrow"/>
          <w:i/>
          <w:iCs/>
        </w:rPr>
        <w:t>epotrzebne skreślić lub pominąć.</w:t>
      </w:r>
    </w:p>
    <w:sectPr w:rsidR="003E2122" w:rsidRPr="00FB0F4F">
      <w:footerReference w:type="even" r:id="rId8"/>
      <w:footerReference w:type="default" r:id="rId9"/>
      <w:footerReference w:type="first" r:id="rId10"/>
      <w:pgSz w:w="11906" w:h="16838"/>
      <w:pgMar w:top="993" w:right="1133" w:bottom="623" w:left="1134" w:header="708" w:footer="46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3D05D" w14:textId="77777777" w:rsidR="00F71638" w:rsidRDefault="00F71638">
      <w:pPr>
        <w:spacing w:after="0" w:line="240" w:lineRule="auto"/>
      </w:pPr>
      <w:r>
        <w:separator/>
      </w:r>
    </w:p>
  </w:endnote>
  <w:endnote w:type="continuationSeparator" w:id="0">
    <w:p w14:paraId="66FE1EEA" w14:textId="77777777" w:rsidR="00F71638" w:rsidRDefault="00F71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-18030">
    <w:altName w:val="SimSun"/>
    <w:charset w:val="86"/>
    <w:family w:val="modern"/>
    <w:pitch w:val="default"/>
    <w:sig w:usb0="00000000" w:usb1="00000000" w:usb2="0000000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DA1D4" w14:textId="77777777" w:rsidR="005C7D64" w:rsidRDefault="005C7D64">
    <w:pPr>
      <w:pStyle w:val="Stopka"/>
      <w:framePr w:wrap="around" w:hAnchor="text" w:xAlign="center" w:y="1"/>
      <w:rPr>
        <w:rStyle w:val="Numerstrony"/>
      </w:rPr>
    </w:pPr>
    <w:r>
      <w:fldChar w:fldCharType="begin"/>
    </w:r>
    <w:r>
      <w:rPr>
        <w:rStyle w:val="Numerstrony"/>
      </w:rPr>
      <w:instrText xml:space="preserve">PAGE  </w:instrText>
    </w:r>
    <w:r>
      <w:fldChar w:fldCharType="end"/>
    </w:r>
  </w:p>
  <w:p w14:paraId="0A1606E1" w14:textId="77777777" w:rsidR="005C7D64" w:rsidRDefault="005C7D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4971" w14:textId="77777777" w:rsidR="005C7D64" w:rsidRDefault="005C7D64">
    <w:pPr>
      <w:pStyle w:val="Nagwek"/>
      <w:jc w:val="both"/>
      <w:rPr>
        <w:b/>
        <w:bCs/>
        <w:i/>
        <w:iCs/>
      </w:rPr>
    </w:pPr>
    <w:r>
      <w:rPr>
        <w:sz w:val="16"/>
        <w:szCs w:val="16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9A2B" w14:textId="4D5228F1" w:rsidR="005C7D64" w:rsidRDefault="00856EE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FD32A9" wp14:editId="165EC903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9215" cy="328295"/>
              <wp:effectExtent l="0" t="0" r="0" b="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15" cy="3282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D8D7401" w14:textId="77777777" w:rsidR="005C7D64" w:rsidRDefault="005C7D64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FD32A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-45.75pt;margin-top:0;width:5.45pt;height:25.85pt;z-index:25165772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" filled="f" stroked="f" strokeweight=".5pt">
              <v:textbox style="mso-fit-shape-to-text:t" inset="0,0,0,0">
                <w:txbxContent>
                  <w:p w14:paraId="6D8D7401" w14:textId="77777777" w:rsidR="005C7D64" w:rsidRDefault="005C7D64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C9C41" w14:textId="77777777" w:rsidR="00F71638" w:rsidRDefault="00F71638">
      <w:pPr>
        <w:spacing w:after="0" w:line="240" w:lineRule="auto"/>
      </w:pPr>
      <w:r>
        <w:separator/>
      </w:r>
    </w:p>
  </w:footnote>
  <w:footnote w:type="continuationSeparator" w:id="0">
    <w:p w14:paraId="52DA9A38" w14:textId="77777777" w:rsidR="00F71638" w:rsidRDefault="00F71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C82DD8"/>
    <w:multiLevelType w:val="singleLevel"/>
    <w:tmpl w:val="89C82DD8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B62C7189"/>
    <w:multiLevelType w:val="singleLevel"/>
    <w:tmpl w:val="B62C7189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BC9718BE"/>
    <w:multiLevelType w:val="singleLevel"/>
    <w:tmpl w:val="BC9718BE"/>
    <w:lvl w:ilvl="0">
      <w:start w:val="3"/>
      <w:numFmt w:val="decimal"/>
      <w:suff w:val="space"/>
      <w:lvlText w:val="%1)"/>
      <w:lvlJc w:val="left"/>
    </w:lvl>
  </w:abstractNum>
  <w:abstractNum w:abstractNumId="3" w15:restartNumberingAfterBreak="0">
    <w:nsid w:val="D4AC4CB0"/>
    <w:multiLevelType w:val="singleLevel"/>
    <w:tmpl w:val="D4AC4CB0"/>
    <w:lvl w:ilvl="0">
      <w:start w:val="1"/>
      <w:numFmt w:val="lowerLetter"/>
      <w:suff w:val="space"/>
      <w:lvlText w:val="%1)"/>
      <w:lvlJc w:val="left"/>
    </w:lvl>
  </w:abstractNum>
  <w:abstractNum w:abstractNumId="4" w15:restartNumberingAfterBreak="0">
    <w:nsid w:val="E879E611"/>
    <w:multiLevelType w:val="singleLevel"/>
    <w:tmpl w:val="E879E611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4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bCs/>
        <w:strike w:val="0"/>
        <w:dstrike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9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-76"/>
        </w:tabs>
        <w:ind w:left="764" w:hanging="480"/>
      </w:pPr>
      <w:rPr>
        <w:rFonts w:ascii="Arial" w:hAnsi="Arial" w:cs="Arial"/>
        <w:sz w:val="18"/>
        <w:szCs w:val="18"/>
      </w:rPr>
    </w:lvl>
  </w:abstractNum>
  <w:abstractNum w:abstractNumId="11" w15:restartNumberingAfterBreak="0">
    <w:nsid w:val="0000000D"/>
    <w:multiLevelType w:val="multilevel"/>
    <w:tmpl w:val="0000000D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00000020"/>
    <w:multiLevelType w:val="single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57"/>
    <w:multiLevelType w:val="singleLevel"/>
    <w:tmpl w:val="00000057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4" w15:restartNumberingAfterBreak="0">
    <w:nsid w:val="01263258"/>
    <w:multiLevelType w:val="multilevel"/>
    <w:tmpl w:val="01263258"/>
    <w:lvl w:ilvl="0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3921507"/>
    <w:multiLevelType w:val="multilevel"/>
    <w:tmpl w:val="03921507"/>
    <w:lvl w:ilvl="0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079470F1"/>
    <w:multiLevelType w:val="multilevel"/>
    <w:tmpl w:val="079470F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0A48F0"/>
    <w:multiLevelType w:val="multilevel"/>
    <w:tmpl w:val="0A0A48F0"/>
    <w:lvl w:ilvl="0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0CAEBC9F"/>
    <w:multiLevelType w:val="singleLevel"/>
    <w:tmpl w:val="0CAEBC9F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0FDB004E"/>
    <w:multiLevelType w:val="multilevel"/>
    <w:tmpl w:val="0FDB004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1DC42FB0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5B0584"/>
    <w:multiLevelType w:val="multilevel"/>
    <w:tmpl w:val="205B05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BB2A90"/>
    <w:multiLevelType w:val="multilevel"/>
    <w:tmpl w:val="21BB2A90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CC5414"/>
    <w:multiLevelType w:val="multilevel"/>
    <w:tmpl w:val="24CC5414"/>
    <w:lvl w:ilvl="0">
      <w:start w:val="1"/>
      <w:numFmt w:val="lowerLetter"/>
      <w:lvlText w:val="%1)"/>
      <w:lvlJc w:val="left"/>
      <w:rPr>
        <w:b w:val="0"/>
        <w:bCs w:val="0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26" w15:restartNumberingAfterBreak="0">
    <w:nsid w:val="28EF0AB6"/>
    <w:multiLevelType w:val="multilevel"/>
    <w:tmpl w:val="28EF0AB6"/>
    <w:lvl w:ilvl="0">
      <w:start w:val="1"/>
      <w:numFmt w:val="decimal"/>
      <w:lvlText w:val="%1."/>
      <w:lvlJc w:val="left"/>
      <w:rPr>
        <w:rFonts w:eastAsia="SimSun-18030" w:cs="Times New Roman"/>
      </w:rPr>
    </w:lvl>
    <w:lvl w:ilvl="1">
      <w:start w:val="3"/>
      <w:numFmt w:val="decimal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7" w15:restartNumberingAfterBreak="0">
    <w:nsid w:val="2D734281"/>
    <w:multiLevelType w:val="multilevel"/>
    <w:tmpl w:val="2D7342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8" w15:restartNumberingAfterBreak="0">
    <w:nsid w:val="2D7D47A2"/>
    <w:multiLevelType w:val="multilevel"/>
    <w:tmpl w:val="2D7D47A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F9AB166"/>
    <w:multiLevelType w:val="singleLevel"/>
    <w:tmpl w:val="2F9AB16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30" w15:restartNumberingAfterBreak="0">
    <w:nsid w:val="3338FE1A"/>
    <w:multiLevelType w:val="singleLevel"/>
    <w:tmpl w:val="3338FE1A"/>
    <w:lvl w:ilvl="0">
      <w:start w:val="1"/>
      <w:numFmt w:val="decimal"/>
      <w:lvlText w:val="%1)"/>
      <w:lvlJc w:val="left"/>
      <w:pPr>
        <w:tabs>
          <w:tab w:val="num" w:pos="845"/>
        </w:tabs>
        <w:ind w:left="845" w:hanging="425"/>
      </w:pPr>
      <w:rPr>
        <w:rFonts w:hint="default"/>
      </w:rPr>
    </w:lvl>
  </w:abstractNum>
  <w:abstractNum w:abstractNumId="31" w15:restartNumberingAfterBreak="0">
    <w:nsid w:val="35845259"/>
    <w:multiLevelType w:val="multilevel"/>
    <w:tmpl w:val="35845259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D1CDE2B"/>
    <w:multiLevelType w:val="singleLevel"/>
    <w:tmpl w:val="3D1CDE2B"/>
    <w:lvl w:ilvl="0">
      <w:start w:val="1"/>
      <w:numFmt w:val="decimal"/>
      <w:lvlText w:val="%1)"/>
      <w:lvlJc w:val="left"/>
      <w:pPr>
        <w:tabs>
          <w:tab w:val="num" w:pos="845"/>
        </w:tabs>
        <w:ind w:left="845" w:hanging="425"/>
      </w:pPr>
      <w:rPr>
        <w:rFonts w:hint="default"/>
      </w:rPr>
    </w:lvl>
  </w:abstractNum>
  <w:abstractNum w:abstractNumId="33" w15:restartNumberingAfterBreak="0">
    <w:nsid w:val="42462670"/>
    <w:multiLevelType w:val="multilevel"/>
    <w:tmpl w:val="424626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766512"/>
    <w:multiLevelType w:val="multilevel"/>
    <w:tmpl w:val="42766512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5" w15:restartNumberingAfterBreak="0">
    <w:nsid w:val="43013F96"/>
    <w:multiLevelType w:val="multilevel"/>
    <w:tmpl w:val="43013F96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A83045"/>
    <w:multiLevelType w:val="multilevel"/>
    <w:tmpl w:val="47A83045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7" w15:restartNumberingAfterBreak="0">
    <w:nsid w:val="47DF0102"/>
    <w:multiLevelType w:val="multilevel"/>
    <w:tmpl w:val="47DF0102"/>
    <w:lvl w:ilvl="0">
      <w:start w:val="1"/>
      <w:numFmt w:val="decimal"/>
      <w:lvlText w:val="%1)"/>
      <w:lvlJc w:val="left"/>
      <w:pPr>
        <w:ind w:left="1710" w:hanging="360"/>
      </w:pPr>
    </w:lvl>
    <w:lvl w:ilvl="1">
      <w:start w:val="1"/>
      <w:numFmt w:val="lowerLetter"/>
      <w:lvlText w:val="%2."/>
      <w:lvlJc w:val="left"/>
      <w:pPr>
        <w:ind w:left="2430" w:hanging="360"/>
      </w:pPr>
    </w:lvl>
    <w:lvl w:ilvl="2">
      <w:start w:val="1"/>
      <w:numFmt w:val="lowerRoman"/>
      <w:lvlText w:val="%3."/>
      <w:lvlJc w:val="right"/>
      <w:pPr>
        <w:ind w:left="3150" w:hanging="180"/>
      </w:pPr>
    </w:lvl>
    <w:lvl w:ilvl="3">
      <w:start w:val="1"/>
      <w:numFmt w:val="decimal"/>
      <w:lvlText w:val="%4."/>
      <w:lvlJc w:val="left"/>
      <w:pPr>
        <w:ind w:left="3870" w:hanging="360"/>
      </w:pPr>
    </w:lvl>
    <w:lvl w:ilvl="4">
      <w:start w:val="1"/>
      <w:numFmt w:val="lowerLetter"/>
      <w:lvlText w:val="%5."/>
      <w:lvlJc w:val="left"/>
      <w:pPr>
        <w:ind w:left="4590" w:hanging="360"/>
      </w:pPr>
    </w:lvl>
    <w:lvl w:ilvl="5">
      <w:start w:val="1"/>
      <w:numFmt w:val="lowerRoman"/>
      <w:lvlText w:val="%6."/>
      <w:lvlJc w:val="right"/>
      <w:pPr>
        <w:ind w:left="5310" w:hanging="180"/>
      </w:pPr>
    </w:lvl>
    <w:lvl w:ilvl="6">
      <w:start w:val="1"/>
      <w:numFmt w:val="decimal"/>
      <w:lvlText w:val="%7."/>
      <w:lvlJc w:val="left"/>
      <w:pPr>
        <w:ind w:left="6030" w:hanging="360"/>
      </w:pPr>
    </w:lvl>
    <w:lvl w:ilvl="7">
      <w:start w:val="1"/>
      <w:numFmt w:val="lowerLetter"/>
      <w:lvlText w:val="%8."/>
      <w:lvlJc w:val="left"/>
      <w:pPr>
        <w:ind w:left="6750" w:hanging="360"/>
      </w:pPr>
    </w:lvl>
    <w:lvl w:ilvl="8">
      <w:start w:val="1"/>
      <w:numFmt w:val="lowerRoman"/>
      <w:lvlText w:val="%9."/>
      <w:lvlJc w:val="right"/>
      <w:pPr>
        <w:ind w:left="7470" w:hanging="180"/>
      </w:pPr>
    </w:lvl>
  </w:abstractNum>
  <w:abstractNum w:abstractNumId="38" w15:restartNumberingAfterBreak="0">
    <w:nsid w:val="4F095E42"/>
    <w:multiLevelType w:val="multilevel"/>
    <w:tmpl w:val="4F095E4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BFEEB1"/>
    <w:multiLevelType w:val="singleLevel"/>
    <w:tmpl w:val="55BFEEB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40" w15:restartNumberingAfterBreak="0">
    <w:nsid w:val="5A69A657"/>
    <w:multiLevelType w:val="singleLevel"/>
    <w:tmpl w:val="5A69A657"/>
    <w:lvl w:ilvl="0">
      <w:start w:val="1"/>
      <w:numFmt w:val="decimal"/>
      <w:suff w:val="space"/>
      <w:lvlText w:val="%1)"/>
      <w:lvlJc w:val="left"/>
    </w:lvl>
  </w:abstractNum>
  <w:abstractNum w:abstractNumId="41" w15:restartNumberingAfterBreak="0">
    <w:nsid w:val="5A6AF04A"/>
    <w:multiLevelType w:val="singleLevel"/>
    <w:tmpl w:val="5A6AF04A"/>
    <w:lvl w:ilvl="0">
      <w:start w:val="2"/>
      <w:numFmt w:val="decimal"/>
      <w:suff w:val="space"/>
      <w:lvlText w:val="%1."/>
      <w:lvlJc w:val="left"/>
    </w:lvl>
  </w:abstractNum>
  <w:abstractNum w:abstractNumId="42" w15:restartNumberingAfterBreak="0">
    <w:nsid w:val="5B31F3CE"/>
    <w:multiLevelType w:val="singleLevel"/>
    <w:tmpl w:val="5B31F3CE"/>
    <w:lvl w:ilvl="0">
      <w:start w:val="1"/>
      <w:numFmt w:val="decimal"/>
      <w:suff w:val="space"/>
      <w:lvlText w:val="%1)"/>
      <w:lvlJc w:val="left"/>
    </w:lvl>
  </w:abstractNum>
  <w:abstractNum w:abstractNumId="43" w15:restartNumberingAfterBreak="0">
    <w:nsid w:val="5CCDA6AB"/>
    <w:multiLevelType w:val="singleLevel"/>
    <w:tmpl w:val="5CCDA6AB"/>
    <w:lvl w:ilvl="0">
      <w:start w:val="1"/>
      <w:numFmt w:val="decimal"/>
      <w:suff w:val="space"/>
      <w:lvlText w:val="%1."/>
      <w:lvlJc w:val="left"/>
    </w:lvl>
  </w:abstractNum>
  <w:abstractNum w:abstractNumId="44" w15:restartNumberingAfterBreak="0">
    <w:nsid w:val="6205317C"/>
    <w:multiLevelType w:val="multilevel"/>
    <w:tmpl w:val="62053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571DD3"/>
    <w:multiLevelType w:val="multilevel"/>
    <w:tmpl w:val="64571DD3"/>
    <w:lvl w:ilvl="0">
      <w:start w:val="1"/>
      <w:numFmt w:val="decimal"/>
      <w:lvlText w:val="%1)"/>
      <w:lvlJc w:val="left"/>
      <w:pPr>
        <w:ind w:left="73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5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7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9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1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3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5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7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93" w:hanging="180"/>
      </w:pPr>
      <w:rPr>
        <w:rFonts w:cs="Times New Roman"/>
      </w:rPr>
    </w:lvl>
  </w:abstractNum>
  <w:abstractNum w:abstractNumId="46" w15:restartNumberingAfterBreak="0">
    <w:nsid w:val="66727570"/>
    <w:multiLevelType w:val="multilevel"/>
    <w:tmpl w:val="66727570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7" w15:restartNumberingAfterBreak="0">
    <w:nsid w:val="68C17E11"/>
    <w:multiLevelType w:val="multilevel"/>
    <w:tmpl w:val="68C17E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F1121B1"/>
    <w:multiLevelType w:val="multilevel"/>
    <w:tmpl w:val="6F1121B1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0A3E95D"/>
    <w:multiLevelType w:val="singleLevel"/>
    <w:tmpl w:val="70A3E95D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0" w15:restartNumberingAfterBreak="0">
    <w:nsid w:val="737228F1"/>
    <w:multiLevelType w:val="multilevel"/>
    <w:tmpl w:val="737228F1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51E4056"/>
    <w:multiLevelType w:val="multilevel"/>
    <w:tmpl w:val="751E40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A46607"/>
    <w:multiLevelType w:val="multilevel"/>
    <w:tmpl w:val="75A46607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E1CC62"/>
    <w:multiLevelType w:val="singleLevel"/>
    <w:tmpl w:val="76E1CC62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5" w15:restartNumberingAfterBreak="0">
    <w:nsid w:val="7EF83DE4"/>
    <w:multiLevelType w:val="multilevel"/>
    <w:tmpl w:val="7EF83DE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841263">
    <w:abstractNumId w:val="15"/>
  </w:num>
  <w:num w:numId="2" w16cid:durableId="671764504">
    <w:abstractNumId w:val="33"/>
  </w:num>
  <w:num w:numId="3" w16cid:durableId="2132018482">
    <w:abstractNumId w:val="47"/>
  </w:num>
  <w:num w:numId="4" w16cid:durableId="2002077443">
    <w:abstractNumId w:val="53"/>
  </w:num>
  <w:num w:numId="5" w16cid:durableId="2060086548">
    <w:abstractNumId w:val="20"/>
  </w:num>
  <w:num w:numId="6" w16cid:durableId="1665745986">
    <w:abstractNumId w:val="48"/>
  </w:num>
  <w:num w:numId="7" w16cid:durableId="1457918040">
    <w:abstractNumId w:val="52"/>
  </w:num>
  <w:num w:numId="8" w16cid:durableId="810564475">
    <w:abstractNumId w:val="19"/>
  </w:num>
  <w:num w:numId="9" w16cid:durableId="699402523">
    <w:abstractNumId w:val="14"/>
  </w:num>
  <w:num w:numId="10" w16cid:durableId="121969642">
    <w:abstractNumId w:val="31"/>
  </w:num>
  <w:num w:numId="11" w16cid:durableId="427504076">
    <w:abstractNumId w:val="28"/>
  </w:num>
  <w:num w:numId="12" w16cid:durableId="7570247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2566800">
    <w:abstractNumId w:val="44"/>
  </w:num>
  <w:num w:numId="14" w16cid:durableId="17938672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4290659">
    <w:abstractNumId w:val="23"/>
  </w:num>
  <w:num w:numId="16" w16cid:durableId="1806895664">
    <w:abstractNumId w:val="21"/>
  </w:num>
  <w:num w:numId="17" w16cid:durableId="2020082966">
    <w:abstractNumId w:val="4"/>
  </w:num>
  <w:num w:numId="18" w16cid:durableId="1326275738">
    <w:abstractNumId w:val="43"/>
  </w:num>
  <w:num w:numId="19" w16cid:durableId="934551787">
    <w:abstractNumId w:val="40"/>
  </w:num>
  <w:num w:numId="20" w16cid:durableId="246430638">
    <w:abstractNumId w:val="27"/>
  </w:num>
  <w:num w:numId="21" w16cid:durableId="13853746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135255">
    <w:abstractNumId w:val="7"/>
  </w:num>
  <w:num w:numId="23" w16cid:durableId="1173836151">
    <w:abstractNumId w:val="10"/>
  </w:num>
  <w:num w:numId="24" w16cid:durableId="347875213">
    <w:abstractNumId w:val="50"/>
  </w:num>
  <w:num w:numId="25" w16cid:durableId="302349560">
    <w:abstractNumId w:val="30"/>
  </w:num>
  <w:num w:numId="26" w16cid:durableId="315455021">
    <w:abstractNumId w:val="3"/>
  </w:num>
  <w:num w:numId="27" w16cid:durableId="1878425017">
    <w:abstractNumId w:val="54"/>
  </w:num>
  <w:num w:numId="28" w16cid:durableId="2033527171">
    <w:abstractNumId w:val="1"/>
  </w:num>
  <w:num w:numId="29" w16cid:durableId="1178346858">
    <w:abstractNumId w:val="8"/>
  </w:num>
  <w:num w:numId="30" w16cid:durableId="423958162">
    <w:abstractNumId w:val="25"/>
  </w:num>
  <w:num w:numId="31" w16cid:durableId="309333640">
    <w:abstractNumId w:val="26"/>
  </w:num>
  <w:num w:numId="32" w16cid:durableId="636959514">
    <w:abstractNumId w:val="24"/>
  </w:num>
  <w:num w:numId="33" w16cid:durableId="555318340">
    <w:abstractNumId w:val="12"/>
  </w:num>
  <w:num w:numId="34" w16cid:durableId="131562347">
    <w:abstractNumId w:val="37"/>
  </w:num>
  <w:num w:numId="35" w16cid:durableId="2063170567">
    <w:abstractNumId w:val="55"/>
  </w:num>
  <w:num w:numId="36" w16cid:durableId="1538082566">
    <w:abstractNumId w:val="46"/>
  </w:num>
  <w:num w:numId="37" w16cid:durableId="103159660">
    <w:abstractNumId w:val="45"/>
  </w:num>
  <w:num w:numId="38" w16cid:durableId="1024555520">
    <w:abstractNumId w:val="13"/>
  </w:num>
  <w:num w:numId="39" w16cid:durableId="485753940">
    <w:abstractNumId w:val="35"/>
  </w:num>
  <w:num w:numId="40" w16cid:durableId="1176964910">
    <w:abstractNumId w:val="11"/>
  </w:num>
  <w:num w:numId="41" w16cid:durableId="368070356">
    <w:abstractNumId w:val="36"/>
  </w:num>
  <w:num w:numId="42" w16cid:durableId="1652713036">
    <w:abstractNumId w:val="41"/>
  </w:num>
  <w:num w:numId="43" w16cid:durableId="1279799210">
    <w:abstractNumId w:val="29"/>
  </w:num>
  <w:num w:numId="44" w16cid:durableId="1383408761">
    <w:abstractNumId w:val="32"/>
  </w:num>
  <w:num w:numId="45" w16cid:durableId="1584410554">
    <w:abstractNumId w:val="6"/>
  </w:num>
  <w:num w:numId="46" w16cid:durableId="1069494952">
    <w:abstractNumId w:val="5"/>
  </w:num>
  <w:num w:numId="47" w16cid:durableId="288558444">
    <w:abstractNumId w:val="2"/>
  </w:num>
  <w:num w:numId="48" w16cid:durableId="525800702">
    <w:abstractNumId w:val="42"/>
  </w:num>
  <w:num w:numId="49" w16cid:durableId="427966690">
    <w:abstractNumId w:val="0"/>
  </w:num>
  <w:num w:numId="50" w16cid:durableId="1597472596">
    <w:abstractNumId w:val="49"/>
  </w:num>
  <w:num w:numId="51" w16cid:durableId="2095324381">
    <w:abstractNumId w:val="34"/>
  </w:num>
  <w:num w:numId="52" w16cid:durableId="21277696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49600664">
    <w:abstractNumId w:val="5"/>
    <w:lvlOverride w:ilvl="0">
      <w:startOverride w:val="1"/>
    </w:lvlOverride>
  </w:num>
  <w:num w:numId="54" w16cid:durableId="321662956">
    <w:abstractNumId w:val="9"/>
    <w:lvlOverride w:ilvl="0">
      <w:startOverride w:val="1"/>
    </w:lvlOverride>
  </w:num>
  <w:num w:numId="55" w16cid:durableId="95344395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44080466">
    <w:abstractNumId w:val="39"/>
  </w:num>
  <w:num w:numId="57" w16cid:durableId="1504279045">
    <w:abstractNumId w:val="1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FC26300"/>
    <w:rsid w:val="00003BA8"/>
    <w:rsid w:val="000349D8"/>
    <w:rsid w:val="00037A98"/>
    <w:rsid w:val="0004094A"/>
    <w:rsid w:val="00074D98"/>
    <w:rsid w:val="00081079"/>
    <w:rsid w:val="00101E21"/>
    <w:rsid w:val="00123339"/>
    <w:rsid w:val="00140046"/>
    <w:rsid w:val="00144E25"/>
    <w:rsid w:val="0016154E"/>
    <w:rsid w:val="0016312F"/>
    <w:rsid w:val="0018592C"/>
    <w:rsid w:val="001B46DC"/>
    <w:rsid w:val="001B4D6E"/>
    <w:rsid w:val="001F5275"/>
    <w:rsid w:val="001F6E6D"/>
    <w:rsid w:val="002160F3"/>
    <w:rsid w:val="00216D99"/>
    <w:rsid w:val="00262831"/>
    <w:rsid w:val="00262E12"/>
    <w:rsid w:val="00291410"/>
    <w:rsid w:val="002B0B67"/>
    <w:rsid w:val="002E7177"/>
    <w:rsid w:val="002F0474"/>
    <w:rsid w:val="002F35DF"/>
    <w:rsid w:val="00333D53"/>
    <w:rsid w:val="003710ED"/>
    <w:rsid w:val="00386D64"/>
    <w:rsid w:val="00387DA6"/>
    <w:rsid w:val="003A4DBC"/>
    <w:rsid w:val="003B5B42"/>
    <w:rsid w:val="003E2122"/>
    <w:rsid w:val="003E2160"/>
    <w:rsid w:val="00413176"/>
    <w:rsid w:val="00427B06"/>
    <w:rsid w:val="00457857"/>
    <w:rsid w:val="004618CC"/>
    <w:rsid w:val="00495DEF"/>
    <w:rsid w:val="004A103A"/>
    <w:rsid w:val="004B1A8F"/>
    <w:rsid w:val="004B2A6E"/>
    <w:rsid w:val="004B4DD8"/>
    <w:rsid w:val="004C22C8"/>
    <w:rsid w:val="004C441C"/>
    <w:rsid w:val="004E4688"/>
    <w:rsid w:val="005258D8"/>
    <w:rsid w:val="005340CF"/>
    <w:rsid w:val="0055127B"/>
    <w:rsid w:val="00554031"/>
    <w:rsid w:val="00561445"/>
    <w:rsid w:val="00571210"/>
    <w:rsid w:val="005853A9"/>
    <w:rsid w:val="005A5339"/>
    <w:rsid w:val="005C52AB"/>
    <w:rsid w:val="005C6430"/>
    <w:rsid w:val="005C7D64"/>
    <w:rsid w:val="005C7DB7"/>
    <w:rsid w:val="005D708A"/>
    <w:rsid w:val="005E2877"/>
    <w:rsid w:val="005E611D"/>
    <w:rsid w:val="005F199F"/>
    <w:rsid w:val="00606EBD"/>
    <w:rsid w:val="006465BA"/>
    <w:rsid w:val="00651E89"/>
    <w:rsid w:val="00681498"/>
    <w:rsid w:val="006A74A1"/>
    <w:rsid w:val="006B1B7D"/>
    <w:rsid w:val="006B60B7"/>
    <w:rsid w:val="006F6298"/>
    <w:rsid w:val="00722854"/>
    <w:rsid w:val="007A4CFE"/>
    <w:rsid w:val="007B1A67"/>
    <w:rsid w:val="007C27F8"/>
    <w:rsid w:val="007D06A4"/>
    <w:rsid w:val="007F25AF"/>
    <w:rsid w:val="007F63D7"/>
    <w:rsid w:val="008112E6"/>
    <w:rsid w:val="00836FCE"/>
    <w:rsid w:val="008513E8"/>
    <w:rsid w:val="00856EE6"/>
    <w:rsid w:val="0086420B"/>
    <w:rsid w:val="0088113C"/>
    <w:rsid w:val="008825BB"/>
    <w:rsid w:val="008D1C4E"/>
    <w:rsid w:val="008D5B95"/>
    <w:rsid w:val="008E5F41"/>
    <w:rsid w:val="008F2195"/>
    <w:rsid w:val="00912962"/>
    <w:rsid w:val="00925FFD"/>
    <w:rsid w:val="00957DBC"/>
    <w:rsid w:val="00962F7D"/>
    <w:rsid w:val="0098540C"/>
    <w:rsid w:val="0099410F"/>
    <w:rsid w:val="009948D9"/>
    <w:rsid w:val="009B276B"/>
    <w:rsid w:val="009C2E45"/>
    <w:rsid w:val="009C35F1"/>
    <w:rsid w:val="00A01B34"/>
    <w:rsid w:val="00A11F2B"/>
    <w:rsid w:val="00A76B5F"/>
    <w:rsid w:val="00A84BBB"/>
    <w:rsid w:val="00A86AB9"/>
    <w:rsid w:val="00A93BCB"/>
    <w:rsid w:val="00A94AB0"/>
    <w:rsid w:val="00AF7D33"/>
    <w:rsid w:val="00B1013C"/>
    <w:rsid w:val="00B3462D"/>
    <w:rsid w:val="00B3528F"/>
    <w:rsid w:val="00B379AC"/>
    <w:rsid w:val="00B51C05"/>
    <w:rsid w:val="00B72D85"/>
    <w:rsid w:val="00B75EEC"/>
    <w:rsid w:val="00B80E83"/>
    <w:rsid w:val="00BA7335"/>
    <w:rsid w:val="00BC0FA7"/>
    <w:rsid w:val="00BE1043"/>
    <w:rsid w:val="00BE6397"/>
    <w:rsid w:val="00C028DF"/>
    <w:rsid w:val="00C252B6"/>
    <w:rsid w:val="00C303AC"/>
    <w:rsid w:val="00C5279D"/>
    <w:rsid w:val="00C659C0"/>
    <w:rsid w:val="00CA2960"/>
    <w:rsid w:val="00CC36A7"/>
    <w:rsid w:val="00CD5FFE"/>
    <w:rsid w:val="00D35AE8"/>
    <w:rsid w:val="00D37397"/>
    <w:rsid w:val="00D54C5F"/>
    <w:rsid w:val="00D63DAF"/>
    <w:rsid w:val="00D64368"/>
    <w:rsid w:val="00DA7F56"/>
    <w:rsid w:val="00DB1798"/>
    <w:rsid w:val="00DB3590"/>
    <w:rsid w:val="00DC7A7C"/>
    <w:rsid w:val="00DE381E"/>
    <w:rsid w:val="00E0301A"/>
    <w:rsid w:val="00E042C4"/>
    <w:rsid w:val="00E23B75"/>
    <w:rsid w:val="00E338AA"/>
    <w:rsid w:val="00E9443A"/>
    <w:rsid w:val="00EA3BA1"/>
    <w:rsid w:val="00EC5D11"/>
    <w:rsid w:val="00ED2C75"/>
    <w:rsid w:val="00F02CD4"/>
    <w:rsid w:val="00F71638"/>
    <w:rsid w:val="00F73C00"/>
    <w:rsid w:val="00F84973"/>
    <w:rsid w:val="00FA0965"/>
    <w:rsid w:val="00FB0F4F"/>
    <w:rsid w:val="00FD6C56"/>
    <w:rsid w:val="01646DD1"/>
    <w:rsid w:val="069C68AD"/>
    <w:rsid w:val="1A2E7F95"/>
    <w:rsid w:val="25EA26C8"/>
    <w:rsid w:val="4F0027A7"/>
    <w:rsid w:val="5077245B"/>
    <w:rsid w:val="5FC2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218C28"/>
  <w15:chartTrackingRefBased/>
  <w15:docId w15:val="{E9E0B026-1E79-4E33-9789-E66628C8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footnote reference" w:uiPriority="99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2" w:qFormat="1"/>
    <w:lsdException w:name="Hyperlink" w:qFormat="1"/>
    <w:lsdException w:name="FollowedHyperlink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pacing w:after="200" w:line="276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qFormat/>
    <w:pPr>
      <w:widowControl w:val="0"/>
      <w:tabs>
        <w:tab w:val="left" w:pos="9356"/>
      </w:tabs>
      <w:autoSpaceDE w:val="0"/>
      <w:autoSpaceDN w:val="0"/>
      <w:adjustRightInd w:val="0"/>
    </w:pPr>
    <w:rPr>
      <w:b/>
      <w:bCs/>
      <w:color w:val="000000"/>
      <w:szCs w:val="22"/>
    </w:rPr>
  </w:style>
  <w:style w:type="paragraph" w:styleId="Tekstpodstawowy2">
    <w:name w:val="Body Text 2"/>
    <w:basedOn w:val="Normalny"/>
    <w:qFormat/>
    <w:rPr>
      <w:b/>
      <w:sz w:val="36"/>
      <w:szCs w:val="36"/>
    </w:rPr>
  </w:style>
  <w:style w:type="character" w:styleId="UyteHipercze">
    <w:name w:val="FollowedHyperlink"/>
    <w:unhideWhenUsed/>
    <w:rPr>
      <w:color w:val="800080"/>
      <w:u w:val="single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uiPriority w:val="99"/>
    <w:unhideWhenUsed/>
    <w:qFormat/>
    <w:rPr>
      <w:rFonts w:ascii="Calibri" w:eastAsia="Calibri" w:hAnsi="Calibri"/>
      <w:sz w:val="20"/>
      <w:szCs w:val="20"/>
      <w:lang w:eastAsia="en-US"/>
    </w:rPr>
  </w:style>
  <w:style w:type="paragraph" w:styleId="Nagwek">
    <w:name w:val="header"/>
    <w:basedOn w:val="Normalny"/>
    <w:qFormat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ipercze">
    <w:name w:val="Hyperlink"/>
    <w:qFormat/>
    <w:rPr>
      <w:color w:val="0000FF"/>
      <w:u w:val="single"/>
    </w:rPr>
  </w:style>
  <w:style w:type="paragraph" w:styleId="NormalnyWeb">
    <w:name w:val="Normal (Web)"/>
    <w:basedOn w:val="Standard"/>
    <w:qFormat/>
    <w:pPr>
      <w:spacing w:before="100" w:beforeAutospacing="1" w:after="100" w:afterAutospacing="1"/>
    </w:pPr>
  </w:style>
  <w:style w:type="paragraph" w:customStyle="1" w:styleId="Standard">
    <w:name w:val="Standard"/>
    <w:qFormat/>
    <w:pPr>
      <w:widowControl w:val="0"/>
      <w:suppressAutoHyphens/>
      <w:autoSpaceDN w:val="0"/>
      <w:spacing w:after="200" w:line="276" w:lineRule="auto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styleId="Numerstrony">
    <w:name w:val="page number"/>
    <w:qFormat/>
  </w:style>
  <w:style w:type="paragraph" w:styleId="Podtytu">
    <w:name w:val="Subtitle"/>
    <w:basedOn w:val="Normalny"/>
    <w:next w:val="Normalny"/>
    <w:qFormat/>
    <w:pPr>
      <w:spacing w:after="60"/>
      <w:jc w:val="center"/>
      <w:outlineLvl w:val="1"/>
    </w:pPr>
    <w:rPr>
      <w:rFonts w:ascii="Cambria" w:eastAsia="Times New Roman" w:hAnsi="Cambria"/>
    </w:rPr>
  </w:style>
  <w:style w:type="paragraph" w:styleId="Akapitzlist">
    <w:name w:val="List Paragraph"/>
    <w:basedOn w:val="Standard"/>
    <w:uiPriority w:val="34"/>
    <w:qFormat/>
    <w:pPr>
      <w:spacing w:after="0" w:line="240" w:lineRule="auto"/>
      <w:ind w:left="720"/>
    </w:pPr>
    <w:rPr>
      <w:rFonts w:cs="Tahoma"/>
      <w:color w:val="000000"/>
      <w:kern w:val="1"/>
      <w:lang w:bidi="en-US"/>
    </w:rPr>
  </w:style>
  <w:style w:type="paragraph" w:customStyle="1" w:styleId="rozdzia">
    <w:name w:val="rozdział"/>
    <w:basedOn w:val="Normalny"/>
    <w:qFormat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Bezodstpw">
    <w:name w:val="No Spacing"/>
    <w:uiPriority w:val="99"/>
    <w:qFormat/>
    <w:rPr>
      <w:rFonts w:ascii="Calibri" w:eastAsia="Times New Roman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200" w:line="276" w:lineRule="auto"/>
    </w:pPr>
    <w:rPr>
      <w:color w:val="000000"/>
      <w:sz w:val="24"/>
      <w:szCs w:val="24"/>
    </w:rPr>
  </w:style>
  <w:style w:type="paragraph" w:customStyle="1" w:styleId="default0">
    <w:name w:val="default"/>
    <w:basedOn w:val="Normalny"/>
    <w:qFormat/>
    <w:pPr>
      <w:spacing w:before="100" w:beforeAutospacing="1" w:after="100" w:afterAutospacing="1"/>
    </w:pPr>
  </w:style>
  <w:style w:type="character" w:customStyle="1" w:styleId="StylArial11pt">
    <w:name w:val="Styl Arial 11 pt"/>
    <w:qFormat/>
    <w:rPr>
      <w:rFonts w:ascii="Arial" w:hAnsi="Arial"/>
      <w:color w:val="auto"/>
      <w:sz w:val="22"/>
      <w:szCs w:val="22"/>
    </w:rPr>
  </w:style>
  <w:style w:type="paragraph" w:customStyle="1" w:styleId="Akapitzlist2">
    <w:name w:val="Akapit z listą2"/>
    <w:basedOn w:val="Normalny"/>
    <w:uiPriority w:val="99"/>
    <w:unhideWhenUsed/>
    <w:qFormat/>
    <w:pPr>
      <w:spacing w:after="0" w:line="240" w:lineRule="auto"/>
      <w:ind w:left="720"/>
    </w:pPr>
    <w:rPr>
      <w:szCs w:val="20"/>
    </w:rPr>
  </w:style>
  <w:style w:type="paragraph" w:customStyle="1" w:styleId="tekstost">
    <w:name w:val="tekst ost"/>
    <w:basedOn w:val="Normalny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Heading">
    <w:name w:val="Heading"/>
    <w:basedOn w:val="Standard"/>
    <w:next w:val="Podtytu"/>
    <w:uiPriority w:val="99"/>
    <w:qFormat/>
    <w:pPr>
      <w:spacing w:after="0" w:line="240" w:lineRule="auto"/>
      <w:jc w:val="center"/>
    </w:pPr>
    <w:rPr>
      <w:rFonts w:ascii="Arial Narrow" w:eastAsia="WenQuanYi Zen Hei" w:hAnsi="Arial Narrow" w:cs="Arial Narrow"/>
      <w:sz w:val="28"/>
    </w:rPr>
  </w:style>
  <w:style w:type="character" w:customStyle="1" w:styleId="tm81">
    <w:name w:val="tm81"/>
    <w:qFormat/>
    <w:rPr>
      <w:rFonts w:ascii="Arial" w:hAnsi="Arial" w:cs="Arial"/>
      <w:b/>
      <w:sz w:val="22"/>
      <w:szCs w:val="22"/>
    </w:rPr>
  </w:style>
  <w:style w:type="paragraph" w:customStyle="1" w:styleId="Kolorowalistaakcent11">
    <w:name w:val="Kolorowa lista — akcent 11"/>
    <w:basedOn w:val="Normalny"/>
    <w:uiPriority w:val="99"/>
    <w:qFormat/>
    <w:pPr>
      <w:spacing w:before="20" w:after="40" w:line="252" w:lineRule="auto"/>
      <w:ind w:left="720"/>
      <w:contextualSpacing/>
      <w:jc w:val="both"/>
    </w:pPr>
    <w:rPr>
      <w:rFonts w:ascii="Calibri" w:hAnsi="Calibri"/>
      <w:sz w:val="20"/>
      <w:szCs w:val="20"/>
      <w:lang w:eastAsia="zh-CN"/>
    </w:rPr>
  </w:style>
  <w:style w:type="paragraph" w:customStyle="1" w:styleId="pkt">
    <w:name w:val="pkt"/>
    <w:basedOn w:val="Normalny"/>
    <w:unhideWhenUsed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Styl66">
    <w:name w:val="Styl66"/>
    <w:basedOn w:val="Nagwek1"/>
    <w:qFormat/>
    <w:pPr>
      <w:numPr>
        <w:numId w:val="1"/>
      </w:numPr>
      <w:spacing w:before="0" w:after="0"/>
    </w:pPr>
    <w:rPr>
      <w:rFonts w:ascii="Cambria" w:hAnsi="Cambria" w:cs="Times New Roman"/>
      <w:bCs w:val="0"/>
      <w:kern w:val="0"/>
      <w:sz w:val="24"/>
      <w:szCs w:val="24"/>
      <w:u w:val="single"/>
    </w:rPr>
  </w:style>
  <w:style w:type="character" w:customStyle="1" w:styleId="Domylnaczcionkaakapitu1">
    <w:name w:val="Domyślna czcionka akapitu1"/>
    <w:uiPriority w:val="6"/>
    <w:qFormat/>
  </w:style>
  <w:style w:type="paragraph" w:customStyle="1" w:styleId="Normalny1">
    <w:name w:val="Normalny1"/>
    <w:uiPriority w:val="7"/>
    <w:pPr>
      <w:suppressAutoHyphens/>
      <w:textAlignment w:val="baseline"/>
    </w:pPr>
    <w:rPr>
      <w:rFonts w:ascii="Liberation Serif" w:hAnsi="Liberation Serif" w:cs="Arial"/>
      <w:sz w:val="24"/>
      <w:szCs w:val="24"/>
      <w:lang w:eastAsia="zh-CN" w:bidi="hi-IN"/>
    </w:rPr>
  </w:style>
  <w:style w:type="character" w:styleId="Nierozpoznanawzmianka">
    <w:name w:val="Unresolved Mention"/>
    <w:uiPriority w:val="99"/>
    <w:semiHidden/>
    <w:unhideWhenUsed/>
    <w:rsid w:val="00D35AE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rsid w:val="00387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387DA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rsid w:val="005C643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C64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C6430"/>
  </w:style>
  <w:style w:type="paragraph" w:styleId="Tematkomentarza">
    <w:name w:val="annotation subject"/>
    <w:basedOn w:val="Tekstkomentarza"/>
    <w:next w:val="Tekstkomentarza"/>
    <w:link w:val="TematkomentarzaZnak"/>
    <w:rsid w:val="005C6430"/>
    <w:rPr>
      <w:b/>
      <w:bCs/>
    </w:rPr>
  </w:style>
  <w:style w:type="character" w:customStyle="1" w:styleId="TematkomentarzaZnak">
    <w:name w:val="Temat komentarza Znak"/>
    <w:link w:val="Tematkomentarza"/>
    <w:rsid w:val="005C64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0C430-AA3A-4D9E-A85A-AFD303212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cp:lastModifiedBy>Edyta Kramek</cp:lastModifiedBy>
  <cp:revision>7</cp:revision>
  <cp:lastPrinted>2021-10-01T11:33:00Z</cp:lastPrinted>
  <dcterms:created xsi:type="dcterms:W3CDTF">2024-02-02T13:36:00Z</dcterms:created>
  <dcterms:modified xsi:type="dcterms:W3CDTF">2026-05-20T13:10:00Z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1045-11.2.0.9984</vt:lpwstr>
  </property>
</Properties>
</file>